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7E4D0" w14:textId="77777777" w:rsidR="00632CCF" w:rsidRPr="00E654AD" w:rsidRDefault="00632CC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B22053C" w14:textId="77777777" w:rsidR="00632CCF" w:rsidRPr="00E654AD" w:rsidRDefault="008179A4">
      <w:pPr>
        <w:ind w:left="150"/>
        <w:rPr>
          <w:rFonts w:asciiTheme="minorHAnsi" w:eastAsia="Arial" w:hAnsiTheme="minorHAnsi" w:cstheme="minorHAnsi"/>
          <w:sz w:val="22"/>
          <w:szCs w:val="22"/>
        </w:rPr>
      </w:pPr>
      <w:r w:rsidRPr="00E654AD">
        <w:rPr>
          <w:rFonts w:asciiTheme="minorHAnsi" w:eastAsia="Arial" w:hAnsiTheme="minorHAnsi" w:cstheme="minorHAnsi"/>
          <w:b/>
          <w:color w:val="363435"/>
          <w:sz w:val="22"/>
          <w:szCs w:val="22"/>
        </w:rPr>
        <w:t>Education Cover Letter #3 -</w:t>
      </w:r>
      <w:r w:rsidRPr="00E654AD">
        <w:rPr>
          <w:rFonts w:asciiTheme="minorHAnsi" w:eastAsia="Arial" w:hAnsiTheme="minorHAnsi" w:cstheme="minorHAnsi"/>
          <w:b/>
          <w:color w:val="363435"/>
          <w:spacing w:val="-8"/>
          <w:sz w:val="22"/>
          <w:szCs w:val="22"/>
        </w:rPr>
        <w:t xml:space="preserve"> </w:t>
      </w:r>
      <w:r w:rsidRPr="00E654AD">
        <w:rPr>
          <w:rFonts w:asciiTheme="minorHAnsi" w:eastAsia="Arial" w:hAnsiTheme="minorHAnsi" w:cstheme="minorHAnsi"/>
          <w:b/>
          <w:color w:val="363435"/>
          <w:sz w:val="22"/>
          <w:szCs w:val="22"/>
        </w:rPr>
        <w:t>Administrative Position</w:t>
      </w:r>
    </w:p>
    <w:p w14:paraId="732FAA6E" w14:textId="77777777" w:rsidR="00632CCF" w:rsidRPr="00E654AD" w:rsidRDefault="00632CC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"/>
        <w:gridCol w:w="9200"/>
        <w:gridCol w:w="160"/>
      </w:tblGrid>
      <w:tr w:rsidR="00632CCF" w:rsidRPr="00E654AD" w14:paraId="0097956A" w14:textId="77777777" w:rsidTr="00E654AD">
        <w:trPr>
          <w:trHeight w:hRule="exact" w:val="150"/>
        </w:trPr>
        <w:tc>
          <w:tcPr>
            <w:tcW w:w="160" w:type="dxa"/>
            <w:shd w:val="clear" w:color="auto" w:fill="auto"/>
          </w:tcPr>
          <w:p w14:paraId="06AA43C9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4CF73961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  <w:shd w:val="clear" w:color="auto" w:fill="auto"/>
          </w:tcPr>
          <w:p w14:paraId="43612364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CCF" w:rsidRPr="00E654AD" w14:paraId="32728EEA" w14:textId="77777777" w:rsidTr="00E654AD">
        <w:trPr>
          <w:trHeight w:hRule="exact" w:val="1789"/>
        </w:trPr>
        <w:tc>
          <w:tcPr>
            <w:tcW w:w="160" w:type="dxa"/>
            <w:shd w:val="clear" w:color="auto" w:fill="auto"/>
          </w:tcPr>
          <w:p w14:paraId="524BAE11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3C61A29C" w14:textId="77777777" w:rsidR="00632CCF" w:rsidRPr="00E654AD" w:rsidRDefault="00632CC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81736" w14:textId="77777777" w:rsidR="00632CCF" w:rsidRPr="00E654AD" w:rsidRDefault="00632CC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8F329B" w14:textId="77777777" w:rsidR="00632CCF" w:rsidRPr="00E654AD" w:rsidRDefault="00632CC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BB63B2" w14:textId="77777777" w:rsidR="00E654AD" w:rsidRPr="00E654AD" w:rsidRDefault="00E654AD" w:rsidP="00E654AD">
            <w:pPr>
              <w:spacing w:line="240" w:lineRule="exact"/>
              <w:ind w:right="6247"/>
              <w:rPr>
                <w:rFonts w:asciiTheme="minorHAnsi" w:hAnsiTheme="minorHAnsi" w:cstheme="minorHAnsi"/>
                <w:color w:val="363435"/>
                <w:sz w:val="22"/>
                <w:szCs w:val="22"/>
              </w:rPr>
            </w:pPr>
          </w:p>
          <w:p w14:paraId="54304175" w14:textId="5ACD7982" w:rsidR="00632CCF" w:rsidRPr="00E654AD" w:rsidRDefault="008179A4">
            <w:pPr>
              <w:spacing w:line="240" w:lineRule="exact"/>
              <w:ind w:left="650" w:right="6247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415 Northgate Drive Milton,  Nebraska  69xxx April 2, 20xx</w:t>
            </w:r>
          </w:p>
        </w:tc>
        <w:tc>
          <w:tcPr>
            <w:tcW w:w="160" w:type="dxa"/>
            <w:shd w:val="clear" w:color="auto" w:fill="auto"/>
          </w:tcPr>
          <w:p w14:paraId="5A4C0BEE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CCF" w:rsidRPr="00E654AD" w14:paraId="7FDC7283" w14:textId="77777777" w:rsidTr="00E654AD">
        <w:trPr>
          <w:trHeight w:hRule="exact" w:val="1440"/>
        </w:trPr>
        <w:tc>
          <w:tcPr>
            <w:tcW w:w="160" w:type="dxa"/>
            <w:shd w:val="clear" w:color="auto" w:fill="auto"/>
          </w:tcPr>
          <w:p w14:paraId="6FE17E99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38C29A62" w14:textId="77777777" w:rsidR="00632CCF" w:rsidRPr="00E654AD" w:rsidRDefault="00632CCF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A98389" w14:textId="77777777" w:rsidR="00632CCF" w:rsidRPr="00E654AD" w:rsidRDefault="008179A4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E654AD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r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 Letitia Johnson, Superintendent</w:t>
            </w:r>
          </w:p>
          <w:p w14:paraId="2E27E1C2" w14:textId="77777777" w:rsidR="00632CCF" w:rsidRPr="00E654AD" w:rsidRDefault="008179A4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Grandview Public Schools</w:t>
            </w:r>
          </w:p>
          <w:p w14:paraId="4B0C91CA" w14:textId="77777777" w:rsidR="00632CCF" w:rsidRPr="00E654AD" w:rsidRDefault="008179A4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pacing w:val="-22"/>
                <w:sz w:val="22"/>
                <w:szCs w:val="22"/>
              </w:rPr>
              <w:t>P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 O. Box 821597</w:t>
            </w:r>
          </w:p>
          <w:p w14:paraId="3C41C2B5" w14:textId="77777777" w:rsidR="00632CCF" w:rsidRPr="00E654AD" w:rsidRDefault="008179A4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Grandvie</w:t>
            </w:r>
            <w:r w:rsidRPr="00E654AD">
              <w:rPr>
                <w:rFonts w:asciiTheme="minorHAnsi" w:hAnsiTheme="minorHAnsi" w:cstheme="minorHAnsi"/>
                <w:color w:val="363435"/>
                <w:spacing w:val="-13"/>
                <w:sz w:val="22"/>
                <w:szCs w:val="22"/>
              </w:rPr>
              <w:t>w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Nebraska xxxxx</w:t>
            </w:r>
          </w:p>
        </w:tc>
        <w:tc>
          <w:tcPr>
            <w:tcW w:w="160" w:type="dxa"/>
            <w:shd w:val="clear" w:color="auto" w:fill="auto"/>
          </w:tcPr>
          <w:p w14:paraId="41D768CE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CCF" w:rsidRPr="00E654AD" w14:paraId="1D610C0D" w14:textId="77777777" w:rsidTr="00E654AD">
        <w:trPr>
          <w:trHeight w:hRule="exact" w:val="600"/>
        </w:trPr>
        <w:tc>
          <w:tcPr>
            <w:tcW w:w="160" w:type="dxa"/>
            <w:shd w:val="clear" w:color="auto" w:fill="auto"/>
          </w:tcPr>
          <w:p w14:paraId="4721F6F6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7D0C2071" w14:textId="77777777" w:rsidR="00632CCF" w:rsidRPr="00E654AD" w:rsidRDefault="00632CCF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59087" w14:textId="77777777" w:rsidR="00632CCF" w:rsidRPr="00E654AD" w:rsidRDefault="008179A4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Dear D</w:t>
            </w:r>
            <w:r w:rsidRPr="00E654AD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r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. 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Johnson:</w:t>
            </w:r>
          </w:p>
        </w:tc>
        <w:tc>
          <w:tcPr>
            <w:tcW w:w="160" w:type="dxa"/>
            <w:shd w:val="clear" w:color="auto" w:fill="auto"/>
          </w:tcPr>
          <w:p w14:paraId="68C66016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CCF" w:rsidRPr="00E654AD" w14:paraId="0A6CF6DF" w14:textId="77777777" w:rsidTr="00E654AD">
        <w:trPr>
          <w:trHeight w:hRule="exact" w:val="720"/>
        </w:trPr>
        <w:tc>
          <w:tcPr>
            <w:tcW w:w="160" w:type="dxa"/>
            <w:shd w:val="clear" w:color="auto" w:fill="auto"/>
          </w:tcPr>
          <w:p w14:paraId="2F182351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4C0FB709" w14:textId="77777777" w:rsidR="00632CCF" w:rsidRPr="00E654AD" w:rsidRDefault="00632CCF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EDC198" w14:textId="77777777" w:rsidR="00632CCF" w:rsidRPr="00E654AD" w:rsidRDefault="008179A4">
            <w:pPr>
              <w:ind w:left="137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wis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h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appl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fo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th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positio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Hig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h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Schoo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Principa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i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th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Grandvie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w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Public</w:t>
            </w:r>
          </w:p>
          <w:p w14:paraId="69289838" w14:textId="77777777" w:rsidR="00632CCF" w:rsidRPr="00E654AD" w:rsidRDefault="008179A4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School system as advertised in the March 31 edition of </w:t>
            </w:r>
            <w:r w:rsidRPr="00E654AD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 xml:space="preserve">The Omaha </w:t>
            </w:r>
            <w:r w:rsidRPr="00E654AD">
              <w:rPr>
                <w:rFonts w:asciiTheme="minorHAnsi" w:hAnsiTheme="minorHAnsi" w:cstheme="minorHAnsi"/>
                <w:i/>
                <w:color w:val="363435"/>
                <w:spacing w:val="-18"/>
                <w:sz w:val="22"/>
                <w:szCs w:val="22"/>
              </w:rPr>
              <w:t>W</w:t>
            </w:r>
            <w:r w:rsidRPr="00E654AD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>orld Herald.</w:t>
            </w:r>
          </w:p>
        </w:tc>
        <w:tc>
          <w:tcPr>
            <w:tcW w:w="160" w:type="dxa"/>
            <w:shd w:val="clear" w:color="auto" w:fill="auto"/>
          </w:tcPr>
          <w:p w14:paraId="5564786E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CCF" w:rsidRPr="00E654AD" w14:paraId="34430DD9" w14:textId="77777777" w:rsidTr="00E654AD">
        <w:trPr>
          <w:trHeight w:hRule="exact" w:val="1200"/>
        </w:trPr>
        <w:tc>
          <w:tcPr>
            <w:tcW w:w="160" w:type="dxa"/>
            <w:shd w:val="clear" w:color="auto" w:fill="auto"/>
          </w:tcPr>
          <w:p w14:paraId="11477380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7D26A899" w14:textId="77777777" w:rsidR="00632CCF" w:rsidRPr="00E654AD" w:rsidRDefault="00632CCF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1EF123" w14:textId="77777777" w:rsidR="00632CCF" w:rsidRPr="00E654AD" w:rsidRDefault="008179A4">
            <w:pPr>
              <w:spacing w:line="240" w:lineRule="exact"/>
              <w:ind w:left="650" w:right="692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A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yo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u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wil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not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m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enclose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resume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hol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Maste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Educatio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i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654AD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Education 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Administration degree from the University of Nebraska-Lincoln with a 7-12 Principal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Endorsement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</w:t>
            </w:r>
            <w:r w:rsidRPr="00E654AD">
              <w:rPr>
                <w:rFonts w:asciiTheme="minorHAnsi" w:hAnsiTheme="minorHAnsi" w:cstheme="minorHAnsi"/>
                <w:color w:val="363435"/>
                <w:spacing w:val="50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hav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bee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th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654AD">
              <w:rPr>
                <w:rFonts w:asciiTheme="minorHAnsi" w:hAnsiTheme="minorHAnsi" w:cstheme="minorHAnsi"/>
                <w:color w:val="363435"/>
                <w:spacing w:val="-15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Assistan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Buildin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Principa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a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Milto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Middl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Schoo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since</w:t>
            </w:r>
          </w:p>
          <w:p w14:paraId="7115B9C8" w14:textId="77777777" w:rsidR="00632CCF" w:rsidRPr="00E654AD" w:rsidRDefault="008179A4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19xx.  Prior to that time I taught middle school and high school 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English.</w:t>
            </w:r>
          </w:p>
        </w:tc>
        <w:tc>
          <w:tcPr>
            <w:tcW w:w="160" w:type="dxa"/>
            <w:shd w:val="clear" w:color="auto" w:fill="auto"/>
          </w:tcPr>
          <w:p w14:paraId="69852756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CCF" w:rsidRPr="00E654AD" w14:paraId="7E55F54A" w14:textId="77777777" w:rsidTr="00E654AD">
        <w:trPr>
          <w:trHeight w:hRule="exact" w:val="1440"/>
        </w:trPr>
        <w:tc>
          <w:tcPr>
            <w:tcW w:w="160" w:type="dxa"/>
            <w:shd w:val="clear" w:color="auto" w:fill="auto"/>
          </w:tcPr>
          <w:p w14:paraId="0B76FE20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6EFFBF41" w14:textId="77777777" w:rsidR="00632CCF" w:rsidRPr="00E654AD" w:rsidRDefault="00632CCF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591234" w14:textId="77777777" w:rsidR="00632CCF" w:rsidRPr="00E654AD" w:rsidRDefault="008179A4">
            <w:pPr>
              <w:spacing w:line="240" w:lineRule="exact"/>
              <w:ind w:left="650" w:right="693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My resume illustrates specific examples of my leadership and administrative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duties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</w:t>
            </w:r>
            <w:r w:rsidRPr="00E654AD">
              <w:rPr>
                <w:rFonts w:asciiTheme="minorHAnsi" w:hAnsiTheme="minorHAnsi" w:cstheme="minorHAnsi"/>
                <w:color w:val="363435"/>
                <w:spacing w:val="4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M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654AD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evaluation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E654AD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hav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654AD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alway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E654AD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note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E654AD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m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654AD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strength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E654AD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a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E654AD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bein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</w:t>
            </w:r>
            <w:r w:rsidRPr="00E654AD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creativ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654AD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thinking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E654AD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problem 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solving, strong long-range planning, and the ability to 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communicate with a diverse population.  I believe that my strengths and abilities are exactly what you are looking for to fill your position.</w:t>
            </w:r>
          </w:p>
        </w:tc>
        <w:tc>
          <w:tcPr>
            <w:tcW w:w="160" w:type="dxa"/>
            <w:shd w:val="clear" w:color="auto" w:fill="auto"/>
          </w:tcPr>
          <w:p w14:paraId="481C3CD1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CCF" w:rsidRPr="00E654AD" w14:paraId="4E3BF5D3" w14:textId="77777777" w:rsidTr="00E654AD">
        <w:trPr>
          <w:trHeight w:hRule="exact" w:val="1440"/>
        </w:trPr>
        <w:tc>
          <w:tcPr>
            <w:tcW w:w="160" w:type="dxa"/>
            <w:shd w:val="clear" w:color="auto" w:fill="auto"/>
          </w:tcPr>
          <w:p w14:paraId="42B01025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77682372" w14:textId="77777777" w:rsidR="00632CCF" w:rsidRPr="00E654AD" w:rsidRDefault="00632CCF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24BB9B" w14:textId="77777777" w:rsidR="00632CCF" w:rsidRPr="00E654AD" w:rsidRDefault="008179A4">
            <w:pPr>
              <w:spacing w:line="240" w:lineRule="exact"/>
              <w:ind w:left="650" w:right="691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enjo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th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challenge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o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education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workin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wit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h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teachers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parents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an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E654A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 xml:space="preserve">students, 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and the 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opportunities to make education happen for each student.   I feel that I can be an e</w:t>
            </w:r>
            <w:r w:rsidRPr="00E654AD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>f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fective leader for Grandview High School, a school that has a strong reputation for providing opportunities for high academic achievement and personal growth for all of it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 student population.</w:t>
            </w:r>
          </w:p>
        </w:tc>
        <w:tc>
          <w:tcPr>
            <w:tcW w:w="160" w:type="dxa"/>
            <w:shd w:val="clear" w:color="auto" w:fill="auto"/>
          </w:tcPr>
          <w:p w14:paraId="293E186E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CCF" w:rsidRPr="00E654AD" w14:paraId="41E00F9F" w14:textId="77777777" w:rsidTr="00E654AD">
        <w:trPr>
          <w:trHeight w:hRule="exact" w:val="960"/>
        </w:trPr>
        <w:tc>
          <w:tcPr>
            <w:tcW w:w="160" w:type="dxa"/>
            <w:shd w:val="clear" w:color="auto" w:fill="auto"/>
          </w:tcPr>
          <w:p w14:paraId="6D526C87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0E1A5ED2" w14:textId="77777777" w:rsidR="00632CCF" w:rsidRPr="00E654AD" w:rsidRDefault="00632CCF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B467CC" w14:textId="77777777" w:rsidR="00632CCF" w:rsidRPr="00E654AD" w:rsidRDefault="008179A4">
            <w:pPr>
              <w:spacing w:line="240" w:lineRule="exact"/>
              <w:ind w:left="650" w:right="752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 have enclosed my resume, and will send my credentials as your ad requested. If I can provide any further information, please feel free to call me or e-mail me.</w:t>
            </w:r>
            <w:r w:rsidRPr="00E654AD">
              <w:rPr>
                <w:rFonts w:asciiTheme="minorHAnsi" w:hAnsiTheme="minorHAnsi" w:cstheme="minorHAnsi"/>
                <w:color w:val="363435"/>
                <w:spacing w:val="51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Thank you for your consideration.</w:t>
            </w:r>
          </w:p>
        </w:tc>
        <w:tc>
          <w:tcPr>
            <w:tcW w:w="160" w:type="dxa"/>
            <w:shd w:val="clear" w:color="auto" w:fill="auto"/>
          </w:tcPr>
          <w:p w14:paraId="37FEB7DB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CCF" w:rsidRPr="00E654AD" w14:paraId="7BF6F5DF" w14:textId="77777777" w:rsidTr="00E654AD">
        <w:trPr>
          <w:trHeight w:hRule="exact" w:val="480"/>
        </w:trPr>
        <w:tc>
          <w:tcPr>
            <w:tcW w:w="160" w:type="dxa"/>
            <w:shd w:val="clear" w:color="auto" w:fill="auto"/>
          </w:tcPr>
          <w:p w14:paraId="4BC4100B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3BA84233" w14:textId="77777777" w:rsidR="00632CCF" w:rsidRPr="00E654AD" w:rsidRDefault="00632CCF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006DF4" w14:textId="77777777" w:rsidR="00632CCF" w:rsidRPr="00E654AD" w:rsidRDefault="008179A4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Sincerel</w:t>
            </w:r>
            <w:r w:rsidRPr="00E654AD">
              <w:rPr>
                <w:rFonts w:asciiTheme="minorHAnsi" w:hAnsiTheme="minorHAnsi" w:cstheme="minorHAnsi"/>
                <w:color w:val="363435"/>
                <w:spacing w:val="-13"/>
                <w:sz w:val="22"/>
                <w:szCs w:val="22"/>
              </w:rPr>
              <w:t>y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</w:p>
        </w:tc>
        <w:tc>
          <w:tcPr>
            <w:tcW w:w="160" w:type="dxa"/>
            <w:shd w:val="clear" w:color="auto" w:fill="auto"/>
          </w:tcPr>
          <w:p w14:paraId="4886F1CC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CCF" w:rsidRPr="00E654AD" w14:paraId="52E87B02" w14:textId="77777777" w:rsidTr="00E654AD">
        <w:trPr>
          <w:trHeight w:hRule="exact" w:val="480"/>
        </w:trPr>
        <w:tc>
          <w:tcPr>
            <w:tcW w:w="160" w:type="dxa"/>
            <w:shd w:val="clear" w:color="auto" w:fill="auto"/>
          </w:tcPr>
          <w:p w14:paraId="4C437940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538F7539" w14:textId="77777777" w:rsidR="00632CCF" w:rsidRPr="00E654AD" w:rsidRDefault="00632CCF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90F7E7" w14:textId="77777777" w:rsidR="00632CCF" w:rsidRPr="00E654AD" w:rsidRDefault="008179A4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Susan</w:t>
            </w:r>
            <w:r w:rsidRPr="00E654AD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5"/>
                <w:sz w:val="22"/>
                <w:szCs w:val="22"/>
              </w:rPr>
              <w:t>T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</w:t>
            </w:r>
            <w:r w:rsidRPr="00E654AD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654AD">
              <w:rPr>
                <w:rFonts w:asciiTheme="minorHAnsi" w:hAnsiTheme="minorHAnsi" w:cstheme="minorHAnsi"/>
                <w:color w:val="363435"/>
                <w:spacing w:val="-16"/>
                <w:sz w:val="22"/>
                <w:szCs w:val="22"/>
              </w:rPr>
              <w:t>W</w:t>
            </w: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ard</w:t>
            </w:r>
          </w:p>
        </w:tc>
        <w:tc>
          <w:tcPr>
            <w:tcW w:w="160" w:type="dxa"/>
            <w:shd w:val="clear" w:color="auto" w:fill="auto"/>
          </w:tcPr>
          <w:p w14:paraId="71833DD8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CCF" w:rsidRPr="00E654AD" w14:paraId="06EB62CB" w14:textId="77777777" w:rsidTr="00E654AD">
        <w:trPr>
          <w:trHeight w:hRule="exact" w:val="1691"/>
        </w:trPr>
        <w:tc>
          <w:tcPr>
            <w:tcW w:w="160" w:type="dxa"/>
            <w:shd w:val="clear" w:color="auto" w:fill="auto"/>
          </w:tcPr>
          <w:p w14:paraId="3BC3D92A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636EE723" w14:textId="77777777" w:rsidR="00632CCF" w:rsidRPr="00E654AD" w:rsidRDefault="00632CCF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62379" w14:textId="77777777" w:rsidR="00632CCF" w:rsidRPr="00E654AD" w:rsidRDefault="008179A4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654A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Enclosure</w:t>
            </w:r>
          </w:p>
        </w:tc>
        <w:tc>
          <w:tcPr>
            <w:tcW w:w="160" w:type="dxa"/>
            <w:shd w:val="clear" w:color="auto" w:fill="auto"/>
          </w:tcPr>
          <w:p w14:paraId="70ABB92A" w14:textId="77777777" w:rsidR="00632CCF" w:rsidRPr="00E654AD" w:rsidRDefault="00632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39B3D5" w14:textId="77777777" w:rsidR="008179A4" w:rsidRPr="00E654AD" w:rsidRDefault="008179A4">
      <w:pPr>
        <w:rPr>
          <w:rFonts w:asciiTheme="minorHAnsi" w:hAnsiTheme="minorHAnsi" w:cstheme="minorHAnsi"/>
          <w:sz w:val="22"/>
          <w:szCs w:val="22"/>
        </w:rPr>
      </w:pPr>
    </w:p>
    <w:sectPr w:rsidR="008179A4" w:rsidRPr="00E654AD">
      <w:type w:val="continuous"/>
      <w:pgSz w:w="12240" w:h="15840"/>
      <w:pgMar w:top="1480" w:right="11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577701"/>
    <w:multiLevelType w:val="multilevel"/>
    <w:tmpl w:val="79844C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CCF"/>
    <w:rsid w:val="00632CCF"/>
    <w:rsid w:val="008179A4"/>
    <w:rsid w:val="00E6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780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2021-07-08T12:14:00Z</dcterms:created>
  <dcterms:modified xsi:type="dcterms:W3CDTF">2021-07-08T12:26:00Z</dcterms:modified>
</cp:coreProperties>
</file>